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4A350" w14:textId="77777777" w:rsidR="001D715E" w:rsidRDefault="001D715E">
      <w:r>
        <w:separator/>
      </w:r>
    </w:p>
  </w:endnote>
  <w:endnote w:type="continuationSeparator" w:id="0">
    <w:p w14:paraId="449C3B45" w14:textId="77777777" w:rsidR="001D715E" w:rsidRDefault="001D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0B7418EC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246505">
      <w:rPr>
        <w:rFonts w:cs="Arial"/>
        <w:sz w:val="18"/>
        <w:szCs w:val="18"/>
      </w:rPr>
      <w:t>Stand:</w:t>
    </w:r>
    <w:r w:rsidR="00192E70">
      <w:rPr>
        <w:rFonts w:cs="Arial"/>
        <w:sz w:val="18"/>
        <w:szCs w:val="18"/>
      </w:rPr>
      <w:t xml:space="preserve"> </w:t>
    </w:r>
    <w:r w:rsidR="00832DB7">
      <w:rPr>
        <w:rFonts w:cs="Arial"/>
        <w:sz w:val="18"/>
        <w:szCs w:val="18"/>
      </w:rPr>
      <w:t>15.05.</w:t>
    </w:r>
    <w:r w:rsidR="00A941DF">
      <w:rPr>
        <w:rFonts w:cs="Arial"/>
        <w:sz w:val="18"/>
        <w:szCs w:val="18"/>
      </w:rPr>
      <w:t>2026</w:t>
    </w:r>
    <w:r w:rsidRPr="00246505">
      <w:rPr>
        <w:rFonts w:cs="Arial"/>
        <w:sz w:val="18"/>
        <w:szCs w:val="18"/>
      </w:rPr>
      <w:tab/>
    </w:r>
    <w:r w:rsidRPr="00246505">
      <w:rPr>
        <w:rFonts w:cs="Arial"/>
        <w:sz w:val="18"/>
        <w:szCs w:val="18"/>
      </w:rPr>
      <w:tab/>
      <w:t xml:space="preserve">Seite </w:t>
    </w:r>
    <w:r w:rsidRPr="00246505">
      <w:rPr>
        <w:rFonts w:cs="Arial"/>
        <w:sz w:val="18"/>
        <w:szCs w:val="18"/>
      </w:rPr>
      <w:fldChar w:fldCharType="begin"/>
    </w:r>
    <w:r w:rsidRPr="00246505">
      <w:rPr>
        <w:rFonts w:cs="Arial"/>
        <w:sz w:val="18"/>
        <w:szCs w:val="18"/>
      </w:rPr>
      <w:instrText>PAGE</w:instrText>
    </w:r>
    <w:r w:rsidRPr="00246505">
      <w:rPr>
        <w:rFonts w:cs="Arial"/>
        <w:sz w:val="18"/>
        <w:szCs w:val="18"/>
      </w:rPr>
      <w:fldChar w:fldCharType="separate"/>
    </w:r>
    <w:r w:rsidRPr="00246505">
      <w:rPr>
        <w:rFonts w:cs="Arial"/>
        <w:sz w:val="18"/>
        <w:szCs w:val="18"/>
      </w:rPr>
      <w:t>1</w:t>
    </w:r>
    <w:r w:rsidRPr="00246505">
      <w:rPr>
        <w:rFonts w:cs="Arial"/>
        <w:noProof/>
        <w:sz w:val="18"/>
        <w:szCs w:val="18"/>
      </w:rPr>
      <w:fldChar w:fldCharType="end"/>
    </w:r>
    <w:r w:rsidRPr="00246505">
      <w:rPr>
        <w:rFonts w:cs="Arial"/>
        <w:sz w:val="18"/>
        <w:szCs w:val="18"/>
      </w:rPr>
      <w:t xml:space="preserve"> von </w:t>
    </w:r>
    <w:r w:rsidRPr="00246505">
      <w:rPr>
        <w:rFonts w:cs="Arial"/>
        <w:sz w:val="18"/>
        <w:szCs w:val="18"/>
      </w:rPr>
      <w:fldChar w:fldCharType="begin"/>
    </w:r>
    <w:r w:rsidRPr="00246505">
      <w:rPr>
        <w:rFonts w:cs="Arial"/>
        <w:sz w:val="18"/>
        <w:szCs w:val="18"/>
      </w:rPr>
      <w:instrText>NUMPAGES</w:instrText>
    </w:r>
    <w:r w:rsidRPr="00246505">
      <w:rPr>
        <w:rFonts w:cs="Arial"/>
        <w:sz w:val="18"/>
        <w:szCs w:val="18"/>
      </w:rPr>
      <w:fldChar w:fldCharType="separate"/>
    </w:r>
    <w:r w:rsidRPr="00246505">
      <w:rPr>
        <w:rFonts w:cs="Arial"/>
        <w:sz w:val="18"/>
        <w:szCs w:val="18"/>
      </w:rPr>
      <w:t>1</w:t>
    </w:r>
    <w:r w:rsidRPr="00246505">
      <w:rPr>
        <w:rFonts w:cs="Arial"/>
        <w:noProof/>
        <w:sz w:val="18"/>
        <w:szCs w:val="18"/>
      </w:rPr>
      <w:fldChar w:fldCharType="end"/>
    </w:r>
  </w:p>
  <w:p w14:paraId="24418B3A" w14:textId="764995A6" w:rsidR="00A941DF" w:rsidRPr="00A941DF" w:rsidRDefault="00A941DF" w:rsidP="00A941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4D37" w14:textId="77777777" w:rsidR="001D715E" w:rsidRDefault="001D715E">
      <w:r>
        <w:separator/>
      </w:r>
    </w:p>
  </w:footnote>
  <w:footnote w:type="continuationSeparator" w:id="0">
    <w:p w14:paraId="41527D82" w14:textId="77777777" w:rsidR="001D715E" w:rsidRDefault="001D7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06550" w14:textId="6F5895E2" w:rsidR="00457F8F" w:rsidRPr="00457F8F" w:rsidRDefault="00457F8F" w:rsidP="00457F8F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457F8F">
      <w:rPr>
        <w:rFonts w:eastAsia="Calibri" w:cs="Arial"/>
        <w:sz w:val="18"/>
        <w:szCs w:val="18"/>
        <w:lang w:eastAsia="en-US"/>
      </w:rPr>
      <w:t xml:space="preserve">Auftraggeber: </w:t>
    </w:r>
    <w:r w:rsidR="00974D78" w:rsidRPr="00974D78">
      <w:rPr>
        <w:rFonts w:eastAsia="Calibri" w:cs="Arial"/>
        <w:sz w:val="18"/>
        <w:szCs w:val="18"/>
        <w:lang w:eastAsia="en-US"/>
      </w:rPr>
      <w:t>Stadt Lehrte</w:t>
    </w:r>
  </w:p>
  <w:p w14:paraId="2CAB728C" w14:textId="7F2F5082" w:rsidR="00457F8F" w:rsidRPr="00457F8F" w:rsidRDefault="00457F8F" w:rsidP="00457F8F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457F8F">
      <w:rPr>
        <w:rFonts w:eastAsia="Calibri" w:cs="Arial"/>
        <w:sz w:val="18"/>
        <w:szCs w:val="18"/>
        <w:lang w:val="x-none" w:eastAsia="en-US"/>
      </w:rPr>
      <w:t xml:space="preserve">Projekt: </w:t>
    </w:r>
    <w:r w:rsidR="00974D78" w:rsidRPr="00974D78">
      <w:rPr>
        <w:rFonts w:eastAsia="Calibri" w:cs="Arial"/>
        <w:sz w:val="18"/>
        <w:szCs w:val="18"/>
        <w:lang w:val="x-none" w:eastAsia="en-US"/>
      </w:rPr>
      <w:t xml:space="preserve">Neubau Feuerwehrgerätehäuser Arpke </w:t>
    </w:r>
    <w:r w:rsidR="00A144EC">
      <w:rPr>
        <w:rFonts w:eastAsia="Calibri" w:cs="Arial"/>
        <w:sz w:val="18"/>
        <w:szCs w:val="18"/>
        <w:lang w:eastAsia="en-US"/>
      </w:rPr>
      <w:t>(</w:t>
    </w:r>
    <w:r w:rsidR="00974D78">
      <w:rPr>
        <w:rFonts w:eastAsia="Calibri" w:cs="Arial"/>
        <w:sz w:val="18"/>
        <w:szCs w:val="18"/>
        <w:lang w:eastAsia="en-US"/>
      </w:rPr>
      <w:t>196</w:t>
    </w:r>
    <w:r w:rsidR="00A144EC">
      <w:rPr>
        <w:rFonts w:eastAsia="Calibri" w:cs="Arial"/>
        <w:sz w:val="18"/>
        <w:szCs w:val="18"/>
        <w:lang w:eastAsia="en-US"/>
      </w:rPr>
      <w:t>-2026)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eoyO6FxGe5WQy1DwHE1MgiHHDBEmIuRYBr1PfIcpfBR6Z3NZbRFRDW3J4RgzA0l7SyrX5G4jLlEvP3l7H9P+Q==" w:salt="lVzw0YGnYwuxmJ16bq/FH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2E70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D715E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505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313B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2701"/>
    <w:rsid w:val="00434291"/>
    <w:rsid w:val="00436445"/>
    <w:rsid w:val="004560CE"/>
    <w:rsid w:val="00457F8F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0FDB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6F46CF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2DB7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762A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D78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C48AE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144EC"/>
    <w:rsid w:val="00A30FC7"/>
    <w:rsid w:val="00A33118"/>
    <w:rsid w:val="00A41F19"/>
    <w:rsid w:val="00A44AE7"/>
    <w:rsid w:val="00A44D07"/>
    <w:rsid w:val="00A4537C"/>
    <w:rsid w:val="00A45767"/>
    <w:rsid w:val="00A4735D"/>
    <w:rsid w:val="00A47E35"/>
    <w:rsid w:val="00A52035"/>
    <w:rsid w:val="00A53147"/>
    <w:rsid w:val="00A56697"/>
    <w:rsid w:val="00A57BBB"/>
    <w:rsid w:val="00A74442"/>
    <w:rsid w:val="00A9219E"/>
    <w:rsid w:val="00A92A83"/>
    <w:rsid w:val="00A941DF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358B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175E"/>
    <w:rsid w:val="00E72097"/>
    <w:rsid w:val="00E72ABE"/>
    <w:rsid w:val="00E730B0"/>
    <w:rsid w:val="00E737EE"/>
    <w:rsid w:val="00E82B7E"/>
    <w:rsid w:val="00E8738E"/>
    <w:rsid w:val="00E912C9"/>
    <w:rsid w:val="00E92D6F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94C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73201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Antje Poliwoda</cp:lastModifiedBy>
  <cp:revision>6</cp:revision>
  <cp:lastPrinted>2016-07-14T11:58:00Z</cp:lastPrinted>
  <dcterms:created xsi:type="dcterms:W3CDTF">2026-01-16T13:08:00Z</dcterms:created>
  <dcterms:modified xsi:type="dcterms:W3CDTF">2026-05-29T08:57:00Z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